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77B63397"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4BC1A57B"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5EF6332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26154659"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9387C62"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270869FC"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EAD6703"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7B618A"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7B618A">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4D55B934"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6CAED4EF"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812E" w14:textId="77777777" w:rsidR="00424409" w:rsidRDefault="00424409" w:rsidP="00680A88">
      <w:r>
        <w:separator/>
      </w:r>
    </w:p>
  </w:endnote>
  <w:endnote w:type="continuationSeparator" w:id="0">
    <w:p w14:paraId="6163388E" w14:textId="77777777" w:rsidR="00424409" w:rsidRDefault="00424409"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C4DE" w14:textId="77777777" w:rsidR="00680A88" w:rsidRDefault="00680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32E0" w14:textId="77777777" w:rsidR="00680A88" w:rsidRDefault="00680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4C89" w14:textId="77777777" w:rsidR="00680A88" w:rsidRDefault="0068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735F" w14:textId="77777777" w:rsidR="00424409" w:rsidRDefault="00424409" w:rsidP="00680A88">
      <w:r>
        <w:separator/>
      </w:r>
    </w:p>
  </w:footnote>
  <w:footnote w:type="continuationSeparator" w:id="0">
    <w:p w14:paraId="00DBBFC7" w14:textId="77777777" w:rsidR="00424409" w:rsidRDefault="00424409"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F90A" w14:textId="77777777" w:rsidR="00680A88" w:rsidRDefault="00680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FA2" w14:textId="6131DC31" w:rsidR="00680A88" w:rsidRDefault="00680A88">
    <w:pPr>
      <w:pStyle w:val="Header"/>
    </w:pPr>
    <w:r>
      <w:rPr>
        <w:noProof/>
        <w14:ligatures w14:val="standardContextual"/>
      </w:rPr>
      <w:drawing>
        <wp:inline distT="0" distB="0" distL="0" distR="0" wp14:anchorId="50D93218" wp14:editId="3763AAF2">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38D1" w14:textId="77777777" w:rsidR="00680A88" w:rsidRDefault="00680A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85A75"/>
    <w:rsid w:val="0011515C"/>
    <w:rsid w:val="00134436"/>
    <w:rsid w:val="001433A5"/>
    <w:rsid w:val="001C2B28"/>
    <w:rsid w:val="001C6358"/>
    <w:rsid w:val="00267BF0"/>
    <w:rsid w:val="00347585"/>
    <w:rsid w:val="00363A9D"/>
    <w:rsid w:val="00403AF3"/>
    <w:rsid w:val="00416B25"/>
    <w:rsid w:val="00424409"/>
    <w:rsid w:val="004834A9"/>
    <w:rsid w:val="00485877"/>
    <w:rsid w:val="004C6083"/>
    <w:rsid w:val="004F469D"/>
    <w:rsid w:val="00580373"/>
    <w:rsid w:val="00621FB9"/>
    <w:rsid w:val="00626416"/>
    <w:rsid w:val="00644221"/>
    <w:rsid w:val="00650CF4"/>
    <w:rsid w:val="00680A88"/>
    <w:rsid w:val="006B2AEB"/>
    <w:rsid w:val="006E484B"/>
    <w:rsid w:val="007B618A"/>
    <w:rsid w:val="007F4479"/>
    <w:rsid w:val="00895724"/>
    <w:rsid w:val="008A491F"/>
    <w:rsid w:val="008C0D61"/>
    <w:rsid w:val="0095118E"/>
    <w:rsid w:val="009C33A0"/>
    <w:rsid w:val="00AC7B9D"/>
    <w:rsid w:val="00C36E9A"/>
    <w:rsid w:val="00C743D2"/>
    <w:rsid w:val="00C914B1"/>
    <w:rsid w:val="00CA4E81"/>
    <w:rsid w:val="00CC22F1"/>
    <w:rsid w:val="00D059E7"/>
    <w:rsid w:val="00DC37D5"/>
    <w:rsid w:val="00E11860"/>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53f25eca8cdb0b9736de1ff2108fdd25">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adff98c09d8e1b48b3ce89274b49470c"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32fe74-9b59-4c95-b702-7a636e09ad02"/>
    <ds:schemaRef ds:uri="448dca0b-d8ca-45da-a3bf-e9f883413f72"/>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FB7A410C-6B92-4589-B84C-989E9311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8dca0b-d8ca-45da-a3bf-e9f883413f72"/>
    <ds:schemaRef ds:uri="2932fe74-9b59-4c95-b702-7a636e09a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Neringa Paulauskaitė</cp:lastModifiedBy>
  <cp:revision>31</cp:revision>
  <dcterms:created xsi:type="dcterms:W3CDTF">2025-03-10T08:35:00Z</dcterms:created>
  <dcterms:modified xsi:type="dcterms:W3CDTF">2025-05-06T14:17:00Z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vt:lpwstr>
  </property>
  <property fmtid="{D5CDD505-2E9C-101B-9397-08002B2CF9AE}" pid="4" name="MediaServiceImageTags">
    <vt:lpwstr/>
  </property>
</Properties>
</file>